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4172B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C52B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3EEE05C" w:rsidR="00742C11" w:rsidRPr="00742C11" w:rsidRDefault="008C52B9" w:rsidP="00A8557F">
      <w:pPr>
        <w:pStyle w:val="Nr"/>
      </w:pPr>
      <w:r w:rsidRPr="008C52B9">
        <w:t>Część 1:</w:t>
      </w:r>
      <w:r w:rsidRPr="008C52B9">
        <w:tab/>
        <w:t>Modernizacja linii napowietrznej nN zasilanej ze stacji transformatorowej „Izdebki 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E194" w14:textId="77777777" w:rsidR="00700A54" w:rsidRDefault="00700A54" w:rsidP="004A302B">
      <w:pPr>
        <w:spacing w:line="240" w:lineRule="auto"/>
      </w:pPr>
      <w:r>
        <w:separator/>
      </w:r>
    </w:p>
  </w:endnote>
  <w:endnote w:type="continuationSeparator" w:id="0">
    <w:p w14:paraId="42A19A1B" w14:textId="77777777" w:rsidR="00700A54" w:rsidRDefault="00700A5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A3F46" w14:textId="77777777" w:rsidR="00700A54" w:rsidRDefault="00700A54" w:rsidP="004A302B">
      <w:pPr>
        <w:spacing w:line="240" w:lineRule="auto"/>
      </w:pPr>
      <w:r>
        <w:separator/>
      </w:r>
    </w:p>
  </w:footnote>
  <w:footnote w:type="continuationSeparator" w:id="0">
    <w:p w14:paraId="500872E8" w14:textId="77777777" w:rsidR="00700A54" w:rsidRDefault="00700A5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99E"/>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0A54"/>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2B9"/>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504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AD5"/>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6F4D"/>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09E"/>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C3, C4, C6, C7 - Załącznik nr 4 - Formularz oferty.docx</dmsv2BaseFileName>
    <dmsv2BaseDisplayName xmlns="http://schemas.microsoft.com/sharepoint/v3">C1, C2, C3, C4, C6, C7 - Załącznik nr 4 - Formularz oferty</dmsv2BaseDisplayName>
    <dmsv2SWPP2ObjectNumber xmlns="http://schemas.microsoft.com/sharepoint/v3" xsi:nil="true"/>
    <dmsv2SWPP2SumMD5 xmlns="http://schemas.microsoft.com/sharepoint/v3">02017d8d598d6ef77bf86680cf371a27</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24844829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FJ3FSM7XJ42E-1652426618-12012</_dlc_DocId>
    <_dlc_DocIdUrl xmlns="a19cb1c7-c5c7-46d4-85ae-d83685407bba">
      <Url>https://swpp2.dms.gkpge.pl/sites/43/_layouts/15/DocIdRedir.aspx?ID=FJ3FSM7XJ42E-1652426618-12012</Url>
      <Description>FJ3FSM7XJ42E-1652426618-12012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3.xml><?xml version="1.0" encoding="utf-8"?>
<ds:datastoreItem xmlns:ds="http://schemas.openxmlformats.org/officeDocument/2006/customXml" ds:itemID="{80156E98-4B05-4BE9-84E5-F6F7A52FFA2A}">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2981168-7225-47B9-B882-EFE1EB6C2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1174</Words>
  <Characters>7047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3</cp:revision>
  <cp:lastPrinted>2020-02-27T07:25:00Z</cp:lastPrinted>
  <dcterms:created xsi:type="dcterms:W3CDTF">2026-04-21T10:35:00Z</dcterms:created>
  <dcterms:modified xsi:type="dcterms:W3CDTF">2026-04-21T10:35:00Z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5b537783-47e0-4864-9443-9ce0bbbd049c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2026-04-21T10:34:36Z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ab47db30-e404-4a84-956c-f8548a43b5bc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